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39DB0" w14:textId="559F0EB6" w:rsidR="00E82B0C" w:rsidRPr="006F10EA" w:rsidRDefault="008C2299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6F10EA">
        <w:rPr>
          <w:i/>
          <w:iCs/>
          <w:color w:val="000000"/>
          <w:sz w:val="18"/>
          <w:szCs w:val="22"/>
        </w:rPr>
        <w:t>Z</w:t>
      </w:r>
      <w:r w:rsidR="00E82B0C" w:rsidRPr="006F10EA">
        <w:rPr>
          <w:i/>
          <w:iCs/>
          <w:color w:val="000000"/>
          <w:sz w:val="18"/>
          <w:szCs w:val="22"/>
        </w:rPr>
        <w:t xml:space="preserve">ałącznik </w:t>
      </w:r>
      <w:r w:rsidRPr="006F10EA">
        <w:rPr>
          <w:i/>
          <w:iCs/>
          <w:color w:val="000000"/>
          <w:sz w:val="18"/>
          <w:szCs w:val="22"/>
        </w:rPr>
        <w:t>n</w:t>
      </w:r>
      <w:r w:rsidR="00E82B0C" w:rsidRPr="006F10EA">
        <w:rPr>
          <w:i/>
          <w:iCs/>
          <w:color w:val="000000"/>
          <w:sz w:val="18"/>
          <w:szCs w:val="22"/>
        </w:rPr>
        <w:t xml:space="preserve">r </w:t>
      </w:r>
      <w:r w:rsidR="008450BC">
        <w:rPr>
          <w:i/>
          <w:iCs/>
          <w:color w:val="000000"/>
          <w:sz w:val="18"/>
          <w:szCs w:val="22"/>
        </w:rPr>
        <w:t>3</w:t>
      </w:r>
      <w:r w:rsidRPr="006F10EA">
        <w:rPr>
          <w:i/>
          <w:iCs/>
          <w:color w:val="000000"/>
          <w:sz w:val="18"/>
          <w:szCs w:val="22"/>
        </w:rPr>
        <w:t xml:space="preserve"> do SWZ</w:t>
      </w:r>
      <w:r w:rsidR="009976A4" w:rsidRPr="006F10EA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6095ABEE" w14:textId="77777777" w:rsidR="00005AA7" w:rsidRDefault="00005AA7" w:rsidP="00005AA7">
      <w:pPr>
        <w:spacing w:line="276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>Zamawiający:</w:t>
      </w:r>
    </w:p>
    <w:p w14:paraId="68F1B4FB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1BB8F420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217A3B88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7D0063DF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2AB4443E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13B16B2D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03BCE56A" w14:textId="60AACE18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</w:t>
      </w:r>
      <w:proofErr w:type="spellStart"/>
      <w:r w:rsidRPr="00E74DD0">
        <w:rPr>
          <w:i/>
          <w:sz w:val="16"/>
          <w:szCs w:val="16"/>
        </w:rPr>
        <w:t>CEiDG</w:t>
      </w:r>
      <w:proofErr w:type="spellEnd"/>
      <w:r w:rsidRPr="00E74DD0">
        <w:rPr>
          <w:i/>
          <w:sz w:val="16"/>
          <w:szCs w:val="16"/>
        </w:rPr>
        <w:t>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FA21B4">
      <w:pPr>
        <w:spacing w:after="120"/>
        <w:jc w:val="both"/>
        <w:rPr>
          <w:b/>
          <w:u w:val="single"/>
        </w:rPr>
      </w:pPr>
    </w:p>
    <w:p w14:paraId="459C9818" w14:textId="77777777" w:rsidR="00D95825" w:rsidRPr="00E74DD0" w:rsidRDefault="00D95825" w:rsidP="00FA21B4">
      <w:pPr>
        <w:jc w:val="both"/>
        <w:rPr>
          <w:b/>
          <w:sz w:val="21"/>
          <w:szCs w:val="21"/>
        </w:rPr>
      </w:pPr>
    </w:p>
    <w:p w14:paraId="2383B008" w14:textId="5A0A9E66" w:rsidR="00D95825" w:rsidRPr="00A3284E" w:rsidRDefault="00D95825" w:rsidP="00A3284E">
      <w:pPr>
        <w:jc w:val="both"/>
        <w:rPr>
          <w:b/>
          <w:bCs/>
          <w:color w:val="000000"/>
          <w:sz w:val="22"/>
          <w:szCs w:val="22"/>
        </w:rPr>
      </w:pPr>
      <w:r w:rsidRPr="000444D8">
        <w:rPr>
          <w:sz w:val="22"/>
          <w:szCs w:val="22"/>
        </w:rPr>
        <w:t>Na potrzeby postępowania o udzielenie zamówienia publicznego pn.</w:t>
      </w:r>
      <w:r w:rsidR="00EF6F8A" w:rsidRPr="000444D8">
        <w:rPr>
          <w:sz w:val="22"/>
          <w:szCs w:val="22"/>
        </w:rPr>
        <w:t>:</w:t>
      </w:r>
      <w:r w:rsidR="00860A30" w:rsidRPr="000444D8">
        <w:rPr>
          <w:sz w:val="22"/>
          <w:szCs w:val="22"/>
        </w:rPr>
        <w:t xml:space="preserve"> </w:t>
      </w:r>
      <w:r w:rsidR="00A3284E" w:rsidRPr="00A3284E">
        <w:rPr>
          <w:rFonts w:eastAsia="Calibri"/>
          <w:b/>
          <w:color w:val="000000"/>
          <w:sz w:val="22"/>
          <w:szCs w:val="22"/>
        </w:rPr>
        <w:t>„</w:t>
      </w:r>
      <w:r w:rsidR="00A3284E" w:rsidRPr="00A3284E">
        <w:rPr>
          <w:b/>
          <w:bCs/>
          <w:color w:val="000000"/>
          <w:sz w:val="22"/>
          <w:szCs w:val="22"/>
        </w:rPr>
        <w:t>Zimowe utrzymanie dróg gminnych na terenie miasta i gminy Reszel i dróg powiatowych na terenie miasta Reszel w roku 202</w:t>
      </w:r>
      <w:r w:rsidR="00A77BD2">
        <w:rPr>
          <w:b/>
          <w:bCs/>
          <w:color w:val="000000"/>
          <w:sz w:val="22"/>
          <w:szCs w:val="22"/>
        </w:rPr>
        <w:t>4</w:t>
      </w:r>
      <w:r w:rsidR="00A3284E" w:rsidRPr="00A3284E">
        <w:rPr>
          <w:b/>
          <w:bCs/>
          <w:color w:val="000000"/>
          <w:sz w:val="22"/>
          <w:szCs w:val="22"/>
        </w:rPr>
        <w:t>”</w:t>
      </w:r>
      <w:r w:rsidRPr="000444D8">
        <w:rPr>
          <w:sz w:val="22"/>
          <w:szCs w:val="22"/>
        </w:rPr>
        <w:t>,</w:t>
      </w:r>
      <w:r w:rsidR="00F075B7" w:rsidRPr="00F075B7">
        <w:rPr>
          <w:bCs/>
          <w:sz w:val="22"/>
          <w:szCs w:val="22"/>
        </w:rPr>
        <w:t xml:space="preserve"> </w:t>
      </w:r>
      <w:r w:rsidR="00F075B7">
        <w:rPr>
          <w:bCs/>
          <w:sz w:val="22"/>
          <w:szCs w:val="22"/>
        </w:rPr>
        <w:t>numer sprawy:</w:t>
      </w:r>
      <w:r w:rsidR="00F075B7">
        <w:rPr>
          <w:b/>
          <w:sz w:val="22"/>
          <w:szCs w:val="22"/>
        </w:rPr>
        <w:t xml:space="preserve"> TB-ZP.271.14.2024</w:t>
      </w:r>
      <w:r w:rsidRPr="000444D8">
        <w:rPr>
          <w:sz w:val="22"/>
          <w:szCs w:val="22"/>
        </w:rPr>
        <w:t xml:space="preserve"> 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</w:t>
      </w:r>
      <w:proofErr w:type="spellStart"/>
      <w:r w:rsidRPr="00E74DD0">
        <w:rPr>
          <w:color w:val="000000"/>
          <w:sz w:val="16"/>
          <w:szCs w:val="16"/>
        </w:rPr>
        <w:t>CEiDG</w:t>
      </w:r>
      <w:proofErr w:type="spellEnd"/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1BBD54C6" w14:textId="2590037D" w:rsidR="008C3F08" w:rsidRPr="00A3284E" w:rsidRDefault="008C3F08" w:rsidP="00A3284E">
      <w:pPr>
        <w:tabs>
          <w:tab w:val="center" w:pos="4536"/>
          <w:tab w:val="right" w:pos="9072"/>
        </w:tabs>
        <w:jc w:val="both"/>
        <w:rPr>
          <w:b/>
          <w:iCs/>
          <w:color w:val="000000"/>
          <w:sz w:val="16"/>
          <w:szCs w:val="12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2926A6">
        <w:rPr>
          <w:color w:val="000000"/>
          <w:sz w:val="22"/>
          <w:szCs w:val="22"/>
        </w:rPr>
        <w:t>.:</w:t>
      </w:r>
      <w:r w:rsidR="00CA25F0">
        <w:rPr>
          <w:color w:val="000000"/>
          <w:sz w:val="22"/>
          <w:szCs w:val="22"/>
        </w:rPr>
        <w:t xml:space="preserve"> </w:t>
      </w:r>
      <w:r w:rsidR="00A3284E" w:rsidRPr="00A3284E">
        <w:rPr>
          <w:rFonts w:eastAsia="Calibri"/>
          <w:b/>
          <w:color w:val="000000"/>
          <w:sz w:val="22"/>
          <w:szCs w:val="22"/>
        </w:rPr>
        <w:t>„</w:t>
      </w:r>
      <w:r w:rsidR="00A3284E" w:rsidRPr="00A3284E">
        <w:rPr>
          <w:b/>
          <w:bCs/>
          <w:color w:val="000000"/>
          <w:sz w:val="22"/>
          <w:szCs w:val="22"/>
        </w:rPr>
        <w:t>Zimowe utrzymanie dróg gminnych na terenie miasta i gminy Reszel i dróg powiatowych na terenie miasta Reszel w roku 202</w:t>
      </w:r>
      <w:r w:rsidR="00A77BD2">
        <w:rPr>
          <w:b/>
          <w:bCs/>
          <w:color w:val="000000"/>
          <w:sz w:val="22"/>
          <w:szCs w:val="22"/>
        </w:rPr>
        <w:t>4</w:t>
      </w:r>
      <w:r w:rsidR="00A3284E" w:rsidRPr="00A3284E">
        <w:rPr>
          <w:b/>
          <w:bCs/>
          <w:color w:val="000000"/>
          <w:sz w:val="22"/>
          <w:szCs w:val="22"/>
        </w:rPr>
        <w:t>”</w:t>
      </w:r>
      <w:r w:rsidR="00A3284E">
        <w:rPr>
          <w:b/>
          <w:bCs/>
          <w:color w:val="000000"/>
          <w:sz w:val="22"/>
          <w:szCs w:val="22"/>
        </w:rPr>
        <w:t xml:space="preserve"> </w:t>
      </w: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3ABA0377" w:rsidR="008C3F08" w:rsidRPr="00E74DD0" w:rsidRDefault="005259D5" w:rsidP="008C3F08">
      <w:pPr>
        <w:spacing w:line="360" w:lineRule="auto"/>
        <w:ind w:left="426"/>
        <w:jc w:val="both"/>
      </w:pPr>
      <w:r w:rsidRPr="00E74DD0">
        <w:t>………………………………………………</w:t>
      </w:r>
      <w:r w:rsidR="008C3F08" w:rsidRPr="00E74DD0">
        <w:t>…………………………………………………………………………………………………</w:t>
      </w:r>
    </w:p>
    <w:p w14:paraId="2F785D77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90B7AB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7CF92B0" w14:textId="362EA2C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62848CC" w14:textId="64D8978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39590D" w14:textId="071A271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24FA5BA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39A42E0" w14:textId="7F928FDA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4A5A5F7" w14:textId="1FB0FFEB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56A812" w14:textId="6B7AA23D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1731FFD2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z § 6 Rozporządzenia Prezesa Rady Ministrów z dnia 30.12.2020r. w sprawie sposobu sporządzania i </w:t>
      </w:r>
      <w:r w:rsidRPr="00E74DD0">
        <w:rPr>
          <w:b/>
          <w:bCs/>
          <w:sz w:val="20"/>
          <w:szCs w:val="20"/>
        </w:rPr>
        <w:lastRenderedPageBreak/>
        <w:t>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02A8CCAD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E74DD0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E74DD0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95AD447" w14:textId="77777777" w:rsidR="00252DFE" w:rsidRPr="00E74DD0" w:rsidRDefault="00252DFE" w:rsidP="00252DF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t xml:space="preserve">UWAGA. </w:t>
      </w:r>
      <w:r w:rsidRPr="00860A30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860A30">
        <w:rPr>
          <w:b/>
          <w:sz w:val="20"/>
          <w:szCs w:val="20"/>
        </w:rPr>
        <w:t>ne</w:t>
      </w:r>
      <w:proofErr w:type="spellEnd"/>
      <w:r w:rsidRPr="00860A30">
        <w:rPr>
          <w:b/>
          <w:sz w:val="20"/>
          <w:szCs w:val="20"/>
        </w:rPr>
        <w:t xml:space="preserve">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p w14:paraId="697256C7" w14:textId="77777777" w:rsidR="00F837A1" w:rsidRPr="00E74DD0" w:rsidRDefault="00F837A1">
      <w:pPr>
        <w:rPr>
          <w:i/>
          <w:color w:val="000000"/>
          <w:sz w:val="16"/>
          <w:szCs w:val="16"/>
        </w:rPr>
      </w:pPr>
    </w:p>
    <w:p w14:paraId="4A4879FE" w14:textId="77777777" w:rsidR="00AE0BB4" w:rsidRPr="00E74DD0" w:rsidRDefault="00AE0BB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7777777" w:rsidR="00C648A5" w:rsidRPr="00E74DD0" w:rsidRDefault="00C648A5" w:rsidP="00CC6821">
      <w:pPr>
        <w:rPr>
          <w:sz w:val="16"/>
          <w:szCs w:val="16"/>
        </w:rPr>
      </w:pPr>
    </w:p>
    <w:sectPr w:rsidR="00C648A5" w:rsidRPr="00E74DD0" w:rsidSect="005259D5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8AF01" w14:textId="77777777" w:rsidR="007930C6" w:rsidRDefault="007930C6">
      <w:r>
        <w:separator/>
      </w:r>
    </w:p>
  </w:endnote>
  <w:endnote w:type="continuationSeparator" w:id="0">
    <w:p w14:paraId="38711535" w14:textId="77777777" w:rsidR="007930C6" w:rsidRDefault="0079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690F2" w14:textId="77777777" w:rsidR="007930C6" w:rsidRDefault="007930C6">
      <w:r>
        <w:separator/>
      </w:r>
    </w:p>
  </w:footnote>
  <w:footnote w:type="continuationSeparator" w:id="0">
    <w:p w14:paraId="29D159E4" w14:textId="77777777" w:rsidR="007930C6" w:rsidRDefault="00793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A9058" w14:textId="77777777" w:rsidR="00005AA7" w:rsidRDefault="00005AA7" w:rsidP="00005AA7">
    <w:pPr>
      <w:tabs>
        <w:tab w:val="center" w:pos="4536"/>
        <w:tab w:val="right" w:pos="9072"/>
      </w:tabs>
      <w:suppressAutoHyphens/>
      <w:jc w:val="center"/>
      <w:rPr>
        <w:i/>
        <w:sz w:val="16"/>
        <w:szCs w:val="16"/>
        <w:lang w:eastAsia="zh-CN"/>
      </w:rPr>
    </w:pPr>
  </w:p>
  <w:p w14:paraId="2F5DDC36" w14:textId="5D63323E" w:rsidR="00A77BD2" w:rsidRDefault="00A77BD2" w:rsidP="00A77BD2">
    <w:pPr>
      <w:tabs>
        <w:tab w:val="center" w:pos="4536"/>
        <w:tab w:val="right" w:pos="9072"/>
      </w:tabs>
      <w:spacing w:line="360" w:lineRule="auto"/>
      <w:jc w:val="center"/>
      <w:rPr>
        <w:i/>
        <w:iCs/>
        <w:color w:val="000000"/>
        <w:sz w:val="18"/>
        <w:szCs w:val="18"/>
      </w:rPr>
    </w:pPr>
    <w:r>
      <w:rPr>
        <w:i/>
        <w:iCs/>
        <w:color w:val="000000"/>
        <w:sz w:val="18"/>
        <w:szCs w:val="18"/>
      </w:rPr>
      <w:t>TB-ZP.271.1</w:t>
    </w:r>
    <w:r w:rsidR="00F075B7">
      <w:rPr>
        <w:i/>
        <w:iCs/>
        <w:color w:val="000000"/>
        <w:sz w:val="18"/>
        <w:szCs w:val="18"/>
      </w:rPr>
      <w:t>4</w:t>
    </w:r>
    <w:r>
      <w:rPr>
        <w:i/>
        <w:iCs/>
        <w:color w:val="000000"/>
        <w:sz w:val="18"/>
        <w:szCs w:val="18"/>
      </w:rPr>
      <w:t>.202</w:t>
    </w:r>
    <w:r w:rsidR="00F075B7">
      <w:rPr>
        <w:i/>
        <w:iCs/>
        <w:color w:val="000000"/>
        <w:sz w:val="18"/>
        <w:szCs w:val="18"/>
      </w:rPr>
      <w:t>4</w:t>
    </w:r>
  </w:p>
  <w:p w14:paraId="3ED5C076" w14:textId="1A218240" w:rsidR="00A77BD2" w:rsidRDefault="00A77BD2" w:rsidP="00A77BD2">
    <w:pPr>
      <w:spacing w:line="360" w:lineRule="auto"/>
      <w:jc w:val="center"/>
      <w:rPr>
        <w:i/>
        <w:iCs/>
        <w:color w:val="000000"/>
        <w:sz w:val="18"/>
        <w:szCs w:val="18"/>
      </w:rPr>
    </w:pPr>
    <w:r>
      <w:rPr>
        <w:rFonts w:eastAsia="Calibri"/>
        <w:i/>
        <w:iCs/>
        <w:color w:val="000000"/>
        <w:sz w:val="18"/>
        <w:szCs w:val="18"/>
      </w:rPr>
      <w:t>„</w:t>
    </w:r>
    <w:r>
      <w:rPr>
        <w:i/>
        <w:iCs/>
        <w:color w:val="000000"/>
        <w:sz w:val="18"/>
        <w:szCs w:val="18"/>
      </w:rPr>
      <w:t>Zimowe utrzymanie dróg gminnych na terenie miasta i gminy Reszel i dróg powiatowych na terenie miasta Reszel w roku 202</w:t>
    </w:r>
    <w:r w:rsidR="00F075B7">
      <w:rPr>
        <w:i/>
        <w:iCs/>
        <w:color w:val="000000"/>
        <w:sz w:val="18"/>
        <w:szCs w:val="18"/>
      </w:rPr>
      <w:t>5</w:t>
    </w:r>
    <w:r>
      <w:rPr>
        <w:i/>
        <w:iCs/>
        <w:color w:val="000000"/>
        <w:sz w:val="18"/>
        <w:szCs w:val="18"/>
      </w:rPr>
      <w:t>”</w:t>
    </w:r>
  </w:p>
  <w:p w14:paraId="625DB1AF" w14:textId="5A9341CE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AFB68FE"/>
    <w:multiLevelType w:val="hybridMultilevel"/>
    <w:tmpl w:val="919A688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4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5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5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4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5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6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9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70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2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4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8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9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C1613FD"/>
    <w:multiLevelType w:val="hybridMultilevel"/>
    <w:tmpl w:val="0C4C0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5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6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630163329">
    <w:abstractNumId w:val="85"/>
  </w:num>
  <w:num w:numId="2" w16cid:durableId="724721251">
    <w:abstractNumId w:val="92"/>
  </w:num>
  <w:num w:numId="3" w16cid:durableId="1625115073">
    <w:abstractNumId w:val="35"/>
  </w:num>
  <w:num w:numId="4" w16cid:durableId="234584876">
    <w:abstractNumId w:val="63"/>
  </w:num>
  <w:num w:numId="5" w16cid:durableId="2014528265">
    <w:abstractNumId w:val="74"/>
  </w:num>
  <w:num w:numId="6" w16cid:durableId="1824812697">
    <w:abstractNumId w:val="90"/>
  </w:num>
  <w:num w:numId="7" w16cid:durableId="1480226152">
    <w:abstractNumId w:val="79"/>
  </w:num>
  <w:num w:numId="8" w16cid:durableId="1165441564">
    <w:abstractNumId w:val="53"/>
  </w:num>
  <w:num w:numId="9" w16cid:durableId="993021906">
    <w:abstractNumId w:val="68"/>
  </w:num>
  <w:num w:numId="10" w16cid:durableId="2062897077">
    <w:abstractNumId w:val="67"/>
  </w:num>
  <w:num w:numId="11" w16cid:durableId="1204908252">
    <w:abstractNumId w:val="50"/>
  </w:num>
  <w:num w:numId="12" w16cid:durableId="620068050">
    <w:abstractNumId w:val="38"/>
  </w:num>
  <w:num w:numId="13" w16cid:durableId="1578133013">
    <w:abstractNumId w:val="52"/>
  </w:num>
  <w:num w:numId="14" w16cid:durableId="195630892">
    <w:abstractNumId w:val="61"/>
  </w:num>
  <w:num w:numId="15" w16cid:durableId="1382560478">
    <w:abstractNumId w:val="73"/>
  </w:num>
  <w:num w:numId="16" w16cid:durableId="51269391">
    <w:abstractNumId w:val="54"/>
  </w:num>
  <w:num w:numId="17" w16cid:durableId="2088770918">
    <w:abstractNumId w:val="45"/>
  </w:num>
  <w:num w:numId="18" w16cid:durableId="1082801779">
    <w:abstractNumId w:val="32"/>
  </w:num>
  <w:num w:numId="19" w16cid:durableId="306205782">
    <w:abstractNumId w:val="83"/>
  </w:num>
  <w:num w:numId="20" w16cid:durableId="1401557419">
    <w:abstractNumId w:val="31"/>
  </w:num>
  <w:num w:numId="21" w16cid:durableId="1640722746">
    <w:abstractNumId w:val="76"/>
  </w:num>
  <w:num w:numId="22" w16cid:durableId="1757049228">
    <w:abstractNumId w:val="86"/>
  </w:num>
  <w:num w:numId="23" w16cid:durableId="1518304541">
    <w:abstractNumId w:val="28"/>
  </w:num>
  <w:num w:numId="24" w16cid:durableId="1478261789">
    <w:abstractNumId w:val="27"/>
  </w:num>
  <w:num w:numId="25" w16cid:durableId="1070075310">
    <w:abstractNumId w:val="55"/>
  </w:num>
  <w:num w:numId="26" w16cid:durableId="703867309">
    <w:abstractNumId w:val="80"/>
  </w:num>
  <w:num w:numId="27" w16cid:durableId="477301738">
    <w:abstractNumId w:val="56"/>
  </w:num>
  <w:num w:numId="28" w16cid:durableId="320083664">
    <w:abstractNumId w:val="62"/>
  </w:num>
  <w:num w:numId="29" w16cid:durableId="1926378353">
    <w:abstractNumId w:val="33"/>
  </w:num>
  <w:num w:numId="30" w16cid:durableId="1472484607">
    <w:abstractNumId w:val="93"/>
  </w:num>
  <w:num w:numId="31" w16cid:durableId="2134590910">
    <w:abstractNumId w:val="46"/>
  </w:num>
  <w:num w:numId="32" w16cid:durableId="1686636632">
    <w:abstractNumId w:val="89"/>
  </w:num>
  <w:num w:numId="33" w16cid:durableId="1219977251">
    <w:abstractNumId w:val="64"/>
  </w:num>
  <w:num w:numId="34" w16cid:durableId="1334455709">
    <w:abstractNumId w:val="43"/>
  </w:num>
  <w:num w:numId="35" w16cid:durableId="1255358491">
    <w:abstractNumId w:val="57"/>
  </w:num>
  <w:num w:numId="36" w16cid:durableId="1792742216">
    <w:abstractNumId w:val="71"/>
  </w:num>
  <w:num w:numId="37" w16cid:durableId="389496524">
    <w:abstractNumId w:val="87"/>
  </w:num>
  <w:num w:numId="38" w16cid:durableId="640159572">
    <w:abstractNumId w:val="30"/>
  </w:num>
  <w:num w:numId="39" w16cid:durableId="1915041770">
    <w:abstractNumId w:val="69"/>
  </w:num>
  <w:num w:numId="40" w16cid:durableId="1495342147">
    <w:abstractNumId w:val="51"/>
  </w:num>
  <w:num w:numId="41" w16cid:durableId="287778140">
    <w:abstractNumId w:val="44"/>
  </w:num>
  <w:num w:numId="42" w16cid:durableId="1659730892">
    <w:abstractNumId w:val="91"/>
  </w:num>
  <w:num w:numId="43" w16cid:durableId="337541395">
    <w:abstractNumId w:val="37"/>
  </w:num>
  <w:num w:numId="44" w16cid:durableId="1808429806">
    <w:abstractNumId w:val="49"/>
  </w:num>
  <w:num w:numId="45" w16cid:durableId="1613123575">
    <w:abstractNumId w:val="59"/>
  </w:num>
  <w:num w:numId="46" w16cid:durableId="1261141893">
    <w:abstractNumId w:val="72"/>
  </w:num>
  <w:num w:numId="47" w16cid:durableId="256913229">
    <w:abstractNumId w:val="65"/>
  </w:num>
  <w:num w:numId="48" w16cid:durableId="316767517">
    <w:abstractNumId w:val="88"/>
  </w:num>
  <w:num w:numId="49" w16cid:durableId="1790665125">
    <w:abstractNumId w:val="84"/>
  </w:num>
  <w:num w:numId="50" w16cid:durableId="100229175">
    <w:abstractNumId w:val="66"/>
  </w:num>
  <w:num w:numId="51" w16cid:durableId="1280991293">
    <w:abstractNumId w:val="40"/>
  </w:num>
  <w:num w:numId="52" w16cid:durableId="654456762">
    <w:abstractNumId w:val="78"/>
  </w:num>
  <w:num w:numId="53" w16cid:durableId="1296445688">
    <w:abstractNumId w:val="77"/>
  </w:num>
  <w:num w:numId="54" w16cid:durableId="1744835475">
    <w:abstractNumId w:val="94"/>
  </w:num>
  <w:num w:numId="55" w16cid:durableId="1218667620">
    <w:abstractNumId w:val="36"/>
  </w:num>
  <w:num w:numId="56" w16cid:durableId="1880894025">
    <w:abstractNumId w:val="47"/>
  </w:num>
  <w:num w:numId="57" w16cid:durableId="1361858282">
    <w:abstractNumId w:val="42"/>
  </w:num>
  <w:num w:numId="58" w16cid:durableId="190455926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38031989">
    <w:abstractNumId w:val="81"/>
  </w:num>
  <w:num w:numId="60" w16cid:durableId="1030571027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5AA7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44D8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5CE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0161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58D"/>
    <w:rsid w:val="00241A3E"/>
    <w:rsid w:val="00242154"/>
    <w:rsid w:val="002428AF"/>
    <w:rsid w:val="00242D89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6A6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176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0025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318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1760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D6F7E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0EA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379F"/>
    <w:rsid w:val="00785B26"/>
    <w:rsid w:val="00787980"/>
    <w:rsid w:val="007903F6"/>
    <w:rsid w:val="00790810"/>
    <w:rsid w:val="007912E8"/>
    <w:rsid w:val="00792FD2"/>
    <w:rsid w:val="007930C6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1AC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3E97"/>
    <w:rsid w:val="008441BC"/>
    <w:rsid w:val="008450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17BA"/>
    <w:rsid w:val="0087231B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4A6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3B7F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52A8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84E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77BD2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1D73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0ED7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5FF8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25F0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53CD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809"/>
    <w:rsid w:val="00EF69CE"/>
    <w:rsid w:val="00EF6B44"/>
    <w:rsid w:val="00EF6F8A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075B7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894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21B4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StrongEmphasis">
    <w:name w:val="Strong Emphasis"/>
    <w:rsid w:val="004D6F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379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4085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39</cp:revision>
  <cp:lastPrinted>2021-05-19T08:45:00Z</cp:lastPrinted>
  <dcterms:created xsi:type="dcterms:W3CDTF">2021-04-30T10:05:00Z</dcterms:created>
  <dcterms:modified xsi:type="dcterms:W3CDTF">2024-12-09T08:34:00Z</dcterms:modified>
</cp:coreProperties>
</file>